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2BEFA259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r w:rsidR="005D0E0E" w:rsidRPr="005D0E0E">
        <w:rPr>
          <w:rFonts w:ascii="Arial" w:hAnsi="Arial" w:cs="Arial"/>
          <w:b/>
          <w:color w:val="000000"/>
          <w:sz w:val="22"/>
          <w:szCs w:val="22"/>
        </w:rPr>
        <w:t>Zakup wraz z dostawą fabrycznie nowej koparko ładowarki z osprzętem na potrzeby Gminy Choroszcz</w:t>
      </w:r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 art.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w  następującym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0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707AC" w14:textId="77777777" w:rsidR="000E32E2" w:rsidRDefault="000E32E2">
      <w:r>
        <w:separator/>
      </w:r>
    </w:p>
  </w:endnote>
  <w:endnote w:type="continuationSeparator" w:id="0">
    <w:p w14:paraId="5288983B" w14:textId="77777777" w:rsidR="000E32E2" w:rsidRDefault="000E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1669" w14:textId="77777777" w:rsidR="000E32E2" w:rsidRDefault="000E32E2">
      <w:r>
        <w:separator/>
      </w:r>
    </w:p>
  </w:footnote>
  <w:footnote w:type="continuationSeparator" w:id="0">
    <w:p w14:paraId="7C81CB7A" w14:textId="77777777" w:rsidR="000E32E2" w:rsidRDefault="000E32E2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3007346">
    <w:abstractNumId w:val="0"/>
  </w:num>
  <w:num w:numId="2" w16cid:durableId="1868057965">
    <w:abstractNumId w:val="1"/>
  </w:num>
  <w:num w:numId="3" w16cid:durableId="1719931158">
    <w:abstractNumId w:val="2"/>
  </w:num>
  <w:num w:numId="4" w16cid:durableId="964697388">
    <w:abstractNumId w:val="3"/>
  </w:num>
  <w:num w:numId="5" w16cid:durableId="1998341490">
    <w:abstractNumId w:val="4"/>
  </w:num>
  <w:num w:numId="6" w16cid:durableId="1969165765">
    <w:abstractNumId w:val="7"/>
  </w:num>
  <w:num w:numId="7" w16cid:durableId="71204771">
    <w:abstractNumId w:val="6"/>
  </w:num>
  <w:num w:numId="8" w16cid:durableId="1124858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4792"/>
    <w:rsid w:val="000454D2"/>
    <w:rsid w:val="000542C7"/>
    <w:rsid w:val="00064E49"/>
    <w:rsid w:val="000A14AB"/>
    <w:rsid w:val="000A6583"/>
    <w:rsid w:val="000C59B3"/>
    <w:rsid w:val="000D6E91"/>
    <w:rsid w:val="000E32E2"/>
    <w:rsid w:val="000F5F42"/>
    <w:rsid w:val="00100FF6"/>
    <w:rsid w:val="001235FC"/>
    <w:rsid w:val="00123780"/>
    <w:rsid w:val="00126263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28C6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4F6EC4"/>
    <w:rsid w:val="005212F1"/>
    <w:rsid w:val="00524960"/>
    <w:rsid w:val="005604A9"/>
    <w:rsid w:val="00560B15"/>
    <w:rsid w:val="005859D0"/>
    <w:rsid w:val="00592894"/>
    <w:rsid w:val="005B0BEE"/>
    <w:rsid w:val="005D0E0E"/>
    <w:rsid w:val="00620AA9"/>
    <w:rsid w:val="0067286D"/>
    <w:rsid w:val="0069623B"/>
    <w:rsid w:val="006A7375"/>
    <w:rsid w:val="006B199E"/>
    <w:rsid w:val="006D4D1B"/>
    <w:rsid w:val="006D684E"/>
    <w:rsid w:val="007052A6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B4C76"/>
    <w:rsid w:val="008C63BC"/>
    <w:rsid w:val="008C7938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705D"/>
    <w:rsid w:val="009A7A48"/>
    <w:rsid w:val="009E27F3"/>
    <w:rsid w:val="009E4C03"/>
    <w:rsid w:val="009F10CB"/>
    <w:rsid w:val="00A23CA5"/>
    <w:rsid w:val="00A33D52"/>
    <w:rsid w:val="00A47DE7"/>
    <w:rsid w:val="00A502A8"/>
    <w:rsid w:val="00A70169"/>
    <w:rsid w:val="00A702A4"/>
    <w:rsid w:val="00A7140A"/>
    <w:rsid w:val="00A93419"/>
    <w:rsid w:val="00AA5D72"/>
    <w:rsid w:val="00AA7529"/>
    <w:rsid w:val="00AD10D1"/>
    <w:rsid w:val="00AF4E21"/>
    <w:rsid w:val="00B04379"/>
    <w:rsid w:val="00B14082"/>
    <w:rsid w:val="00B2238B"/>
    <w:rsid w:val="00B276E0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6C117-F20A-47BC-9315-29150841F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20</cp:revision>
  <cp:lastPrinted>2021-02-02T12:53:00Z</cp:lastPrinted>
  <dcterms:created xsi:type="dcterms:W3CDTF">2021-11-23T14:15:00Z</dcterms:created>
  <dcterms:modified xsi:type="dcterms:W3CDTF">2026-03-06T08:57:00Z</dcterms:modified>
</cp:coreProperties>
</file>